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030D6D32" w:rsidR="002507AB" w:rsidRPr="0089020B" w:rsidRDefault="002507AB" w:rsidP="00D6236D">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D6236D" w:rsidRPr="00D6236D">
        <w:rPr>
          <w:rFonts w:asciiTheme="minorHAnsi" w:hAnsiTheme="minorHAnsi" w:cstheme="minorHAnsi"/>
          <w:b/>
          <w:i/>
          <w:color w:val="FF0000"/>
          <w:sz w:val="20"/>
        </w:rPr>
        <w:t>3-0122 Kłocko 1 – wymiana przewodów linii napowietrznej nN 0,4kV w miejscowości Kłocko gm. Sieradz."</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6F035D71" w:rsidR="002507AB" w:rsidRPr="002507AB" w:rsidRDefault="002507AB" w:rsidP="0089020B">
      <w:pPr>
        <w:pStyle w:val="Akapitzlist"/>
        <w:spacing w:before="120" w:line="276" w:lineRule="auto"/>
        <w:outlineLvl w:val="0"/>
        <w:rPr>
          <w:rFonts w:asciiTheme="minorHAnsi" w:hAnsiTheme="minorHAnsi" w:cstheme="minorHAnsi"/>
          <w:b/>
          <w:i/>
          <w:color w:val="FF0000"/>
          <w:sz w:val="20"/>
        </w:rPr>
      </w:pPr>
      <w:r w:rsidRPr="002507AB">
        <w:rPr>
          <w:rFonts w:asciiTheme="minorHAnsi" w:hAnsiTheme="minorHAnsi" w:cstheme="minorHAnsi"/>
          <w:b/>
          <w:i/>
          <w:color w:val="FF0000"/>
          <w:sz w:val="20"/>
        </w:rPr>
        <w:t xml:space="preserve">Zadanie 1 – Wymianę istniejącej linii napowietrznej nn wraz przyłączami nn ze stacji 15/0,4kV </w:t>
      </w:r>
      <w:r w:rsidR="00A94C2E">
        <w:rPr>
          <w:rFonts w:asciiTheme="minorHAnsi" w:hAnsiTheme="minorHAnsi" w:cstheme="minorHAnsi"/>
          <w:b/>
          <w:i/>
          <w:color w:val="FF0000"/>
          <w:sz w:val="20"/>
        </w:rPr>
        <w:t>3-0122</w:t>
      </w:r>
      <w:r w:rsidRPr="002507AB">
        <w:rPr>
          <w:rFonts w:asciiTheme="minorHAnsi" w:hAnsiTheme="minorHAnsi" w:cstheme="minorHAnsi"/>
          <w:b/>
          <w:i/>
          <w:color w:val="FF0000"/>
          <w:sz w:val="20"/>
        </w:rPr>
        <w:t xml:space="preserve"> o łącznej długości L= </w:t>
      </w:r>
      <w:r w:rsidR="00A94C2E">
        <w:rPr>
          <w:rFonts w:asciiTheme="minorHAnsi" w:hAnsiTheme="minorHAnsi" w:cstheme="minorHAnsi"/>
          <w:b/>
          <w:i/>
          <w:color w:val="FF0000"/>
          <w:sz w:val="20"/>
        </w:rPr>
        <w:t>0,9</w:t>
      </w:r>
      <w:r w:rsidRPr="002507AB">
        <w:rPr>
          <w:rFonts w:asciiTheme="minorHAnsi" w:hAnsiTheme="minorHAnsi" w:cstheme="minorHAnsi"/>
          <w:b/>
          <w:i/>
          <w:color w:val="FF0000"/>
          <w:sz w:val="20"/>
        </w:rPr>
        <w:t xml:space="preserve"> km,</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0A7154C8"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165943">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91FA3E9"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94C2E">
        <w:rPr>
          <w:rFonts w:ascii="Verdana" w:hAnsi="Verdana" w:cstheme="minorHAnsi"/>
          <w:b/>
          <w:bCs/>
          <w:color w:val="FF0000"/>
          <w:sz w:val="18"/>
          <w:szCs w:val="18"/>
        </w:rPr>
        <w:t>Sieradz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lastRenderedPageBreak/>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53357DDC" w:rsidR="0089020B" w:rsidRPr="0089020B" w:rsidRDefault="00464553" w:rsidP="0089020B">
      <w:pPr>
        <w:spacing w:before="120" w:line="276" w:lineRule="auto"/>
        <w:outlineLvl w:val="0"/>
        <w:rPr>
          <w:rFonts w:asciiTheme="minorHAnsi" w:hAnsiTheme="minorHAnsi" w:cstheme="minorHAnsi"/>
          <w:sz w:val="20"/>
        </w:rPr>
      </w:pPr>
      <w:r>
        <w:rPr>
          <w:rFonts w:asciiTheme="minorHAnsi" w:hAnsiTheme="minorHAnsi" w:cstheme="minorHAnsi"/>
          <w:b/>
          <w:i/>
          <w:color w:val="FF0000"/>
          <w:sz w:val="20"/>
        </w:rPr>
        <w:t>30</w:t>
      </w:r>
      <w:r w:rsidR="00A62FAD">
        <w:rPr>
          <w:rFonts w:asciiTheme="minorHAnsi" w:hAnsiTheme="minorHAnsi" w:cstheme="minorHAnsi"/>
          <w:b/>
          <w:i/>
          <w:color w:val="FF0000"/>
          <w:sz w:val="20"/>
        </w:rPr>
        <w:t>.</w:t>
      </w:r>
      <w:r>
        <w:rPr>
          <w:rFonts w:asciiTheme="minorHAnsi" w:hAnsiTheme="minorHAnsi" w:cstheme="minorHAnsi"/>
          <w:b/>
          <w:i/>
          <w:color w:val="FF0000"/>
          <w:sz w:val="20"/>
        </w:rPr>
        <w:t>09</w:t>
      </w:r>
      <w:r w:rsidR="00A62FAD">
        <w:rPr>
          <w:rFonts w:asciiTheme="minorHAnsi" w:hAnsiTheme="minorHAnsi" w:cstheme="minorHAnsi"/>
          <w:b/>
          <w:i/>
          <w:color w:val="FF0000"/>
          <w:sz w:val="20"/>
        </w:rPr>
        <w:t>.2026</w:t>
      </w:r>
      <w:r w:rsidR="0089020B" w:rsidRPr="0089020B">
        <w:rPr>
          <w:rFonts w:asciiTheme="minorHAnsi" w:hAnsiTheme="minorHAnsi" w:cstheme="minorHAnsi"/>
          <w:b/>
          <w:i/>
          <w:color w:val="FF0000"/>
          <w:sz w:val="20"/>
        </w:rPr>
        <w:t xml:space="preserve"> </w:t>
      </w:r>
      <w:r w:rsidR="0089020B" w:rsidRPr="0089020B">
        <w:rPr>
          <w:rFonts w:asciiTheme="minorHAnsi" w:hAnsiTheme="minorHAnsi" w:cstheme="minorHAnsi"/>
          <w:sz w:val="20"/>
        </w:rPr>
        <w:t xml:space="preserve">(prace projektowe oraz roboty budowlano-montażowe) </w:t>
      </w:r>
      <w:r w:rsidR="0089020B" w:rsidRPr="0089020B">
        <w:rPr>
          <w:rFonts w:asciiTheme="minorHAnsi" w:hAnsiTheme="minorHAnsi" w:cstheme="minorHAnsi"/>
          <w:b/>
          <w:color w:val="FF0000"/>
          <w:sz w:val="20"/>
          <w:u w:val="single"/>
        </w:rPr>
        <w:t>– dla wszystkich zadań</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357C59C"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A94C2E">
        <w:rPr>
          <w:rFonts w:ascii="Verdana" w:hAnsi="Verdana" w:cstheme="minorHAnsi"/>
          <w:b/>
          <w:bCs/>
          <w:i/>
          <w:iCs/>
          <w:color w:val="FF0000"/>
          <w:sz w:val="18"/>
          <w:szCs w:val="18"/>
        </w:rPr>
        <w:t>Sieradz</w:t>
      </w:r>
      <w:r w:rsidR="0089020B" w:rsidRPr="0089020B">
        <w:rPr>
          <w:rFonts w:ascii="Verdana" w:hAnsi="Verdana" w:cstheme="minorHAnsi"/>
          <w:b/>
          <w:bCs/>
          <w:i/>
          <w:iCs/>
          <w:color w:val="FF0000"/>
          <w:sz w:val="18"/>
          <w:szCs w:val="18"/>
        </w:rPr>
        <w:t xml:space="preserve">, </w:t>
      </w:r>
      <w:r w:rsidR="00A94C2E">
        <w:rPr>
          <w:rFonts w:ascii="Verdana" w:hAnsi="Verdana" w:cstheme="minorHAnsi"/>
          <w:b/>
          <w:bCs/>
          <w:i/>
          <w:iCs/>
          <w:color w:val="FF0000"/>
          <w:sz w:val="18"/>
          <w:szCs w:val="18"/>
        </w:rPr>
        <w:t>Kłocko, gm. Sieradz</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165943" w14:paraId="13C027F8" w14:textId="77777777" w:rsidTr="005A59F1">
      <w:trPr>
        <w:trHeight w:val="1140"/>
      </w:trPr>
      <w:tc>
        <w:tcPr>
          <w:tcW w:w="6119" w:type="dxa"/>
          <w:vAlign w:val="center"/>
        </w:tcPr>
        <w:p w14:paraId="6C1BD3D6" w14:textId="77777777" w:rsidR="00165943" w:rsidRPr="00165943" w:rsidRDefault="00165943" w:rsidP="00165943">
          <w:pPr>
            <w:suppressAutoHyphens/>
            <w:ind w:right="187"/>
            <w:rPr>
              <w:rFonts w:asciiTheme="majorHAnsi" w:hAnsiTheme="majorHAnsi"/>
              <w:color w:val="000000" w:themeColor="text1"/>
              <w:sz w:val="14"/>
              <w:szCs w:val="18"/>
            </w:rPr>
          </w:pPr>
          <w:r w:rsidRPr="00165943">
            <w:rPr>
              <w:rFonts w:asciiTheme="majorHAnsi" w:hAnsiTheme="majorHAnsi"/>
              <w:color w:val="000000" w:themeColor="text1"/>
              <w:sz w:val="14"/>
              <w:szCs w:val="18"/>
            </w:rPr>
            <w:t>Specyfikacja Warunków Zamówienia (SWZ)</w:t>
          </w:r>
        </w:p>
        <w:p w14:paraId="0D731BE3" w14:textId="6585F50E" w:rsidR="00802AC7" w:rsidRPr="00165943" w:rsidRDefault="00165943" w:rsidP="00165943">
          <w:pPr>
            <w:suppressAutoHyphens/>
            <w:ind w:right="187"/>
            <w:rPr>
              <w:rFonts w:asciiTheme="majorHAnsi" w:hAnsiTheme="majorHAnsi"/>
              <w:color w:val="000000" w:themeColor="text1"/>
              <w:sz w:val="14"/>
              <w:szCs w:val="18"/>
              <w:lang w:val="en-US"/>
            </w:rPr>
          </w:pPr>
          <w:r w:rsidRPr="00165943">
            <w:rPr>
              <w:rFonts w:asciiTheme="majorHAnsi" w:hAnsiTheme="majorHAnsi"/>
              <w:color w:val="000000" w:themeColor="text1"/>
              <w:sz w:val="14"/>
              <w:szCs w:val="18"/>
              <w:lang w:val="en-US"/>
            </w:rPr>
            <w:t xml:space="preserve">POST/DYS/OLD/GZ/00606/2026 – Cz. </w:t>
          </w:r>
          <w:r w:rsidRPr="00165943">
            <w:rPr>
              <w:rFonts w:asciiTheme="majorHAnsi" w:hAnsiTheme="majorHAnsi"/>
              <w:color w:val="000000" w:themeColor="text1"/>
              <w:sz w:val="14"/>
              <w:szCs w:val="18"/>
              <w:lang w:val="en-US"/>
            </w:rPr>
            <w:t>2</w:t>
          </w:r>
        </w:p>
        <w:p w14:paraId="14019362" w14:textId="77777777" w:rsidR="00802AC7" w:rsidRPr="00165943" w:rsidRDefault="00802AC7" w:rsidP="00802AC7">
          <w:pPr>
            <w:suppressAutoHyphens/>
            <w:ind w:right="187"/>
            <w:rPr>
              <w:rFonts w:asciiTheme="majorHAnsi" w:hAnsiTheme="majorHAnsi"/>
              <w:color w:val="000000" w:themeColor="text1"/>
              <w:sz w:val="14"/>
              <w:szCs w:val="18"/>
              <w:lang w:val="en-US"/>
            </w:rPr>
          </w:pPr>
        </w:p>
      </w:tc>
      <w:tc>
        <w:tcPr>
          <w:tcW w:w="977" w:type="dxa"/>
          <w:vAlign w:val="center"/>
        </w:tcPr>
        <w:p w14:paraId="1B7FC7C2" w14:textId="77777777" w:rsidR="00802AC7" w:rsidRPr="00165943" w:rsidRDefault="00802AC7" w:rsidP="00802AC7">
          <w:pPr>
            <w:suppressAutoHyphens/>
            <w:ind w:right="187"/>
            <w:rPr>
              <w:rFonts w:asciiTheme="majorHAnsi" w:hAnsiTheme="majorHAnsi"/>
              <w:color w:val="092D74"/>
              <w:sz w:val="14"/>
              <w:szCs w:val="18"/>
              <w:lang w:val="en-US"/>
            </w:rPr>
          </w:pPr>
        </w:p>
      </w:tc>
      <w:tc>
        <w:tcPr>
          <w:tcW w:w="3110" w:type="dxa"/>
          <w:vAlign w:val="center"/>
        </w:tcPr>
        <w:p w14:paraId="101F16F3" w14:textId="77777777" w:rsidR="00802AC7" w:rsidRPr="00165943" w:rsidRDefault="00802AC7" w:rsidP="00802AC7">
          <w:pPr>
            <w:suppressAutoHyphens/>
            <w:ind w:right="187"/>
            <w:rPr>
              <w:rFonts w:asciiTheme="majorHAnsi" w:hAnsiTheme="majorHAnsi"/>
              <w:color w:val="092D74"/>
              <w:sz w:val="14"/>
              <w:szCs w:val="18"/>
              <w:lang w:val="en-US"/>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165943" w:rsidRDefault="00802AC7" w:rsidP="00802AC7">
    <w:pPr>
      <w:pStyle w:val="Nagwek"/>
      <w:rPr>
        <w:lang w:val="en-US"/>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165943" w:rsidRDefault="002369B6" w:rsidP="00802AC7">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876"/>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5943"/>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72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455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3C5A"/>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5E9B"/>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543"/>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7A2"/>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D51"/>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2FAD"/>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4C2E"/>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A75DB"/>
    <w:rsid w:val="00BB0954"/>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327"/>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01C6"/>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236D"/>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05071"/>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2453687">
      <w:bodyDiv w:val="1"/>
      <w:marLeft w:val="0"/>
      <w:marRight w:val="0"/>
      <w:marTop w:val="0"/>
      <w:marBottom w:val="0"/>
      <w:divBdr>
        <w:top w:val="none" w:sz="0" w:space="0" w:color="auto"/>
        <w:left w:val="none" w:sz="0" w:space="0" w:color="auto"/>
        <w:bottom w:val="none" w:sz="0" w:space="0" w:color="auto"/>
        <w:right w:val="none" w:sz="0" w:space="0" w:color="auto"/>
      </w:divBdr>
    </w:div>
    <w:div w:id="1402173429">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bb843ec20eae8b7a795dfdb543b2f012</dmsv2SWPP2SumMD5>
    <dmsv2BaseMoved xmlns="http://schemas.microsoft.com/sharepoint/v3">false</dmsv2BaseMoved>
    <dmsv2BaseIsSensitive xmlns="http://schemas.microsoft.com/sharepoint/v3">true</dmsv2BaseIsSensitive>
    <dmsv2SWPP2IDSWPP2 xmlns="http://schemas.microsoft.com/sharepoint/v3">704502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24207728</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JEUP5JKVCYQC-1398355148-19970</_dlc_DocId>
    <_dlc_DocIdUrl xmlns="a19cb1c7-c5c7-46d4-85ae-d83685407bba">
      <Url>https://swpp2.dms.gkpge.pl/sites/41/_layouts/15/DocIdRedir.aspx?ID=JEUP5JKVCYQC-1398355148-19970</Url>
      <Description>JEUP5JKVCYQC-1398355148-19970</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47E29E04A5812040BEB20DD03591C18F" ma:contentTypeVersion="0" ma:contentTypeDescription="SWPP2 Dokument bazowy" ma:contentTypeScope="" ma:versionID="ac256bb7e43b1235d6c9e0159efc70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B897B7D-A8F6-4311-AB49-C905F9A425E2}">
  <ds:schemaRefs>
    <ds:schemaRef ds:uri="http://schemas.microsoft.com/sharepoint/events"/>
  </ds:schemaRefs>
</ds:datastoreItem>
</file>

<file path=customXml/itemProps4.xml><?xml version="1.0" encoding="utf-8"?>
<ds:datastoreItem xmlns:ds="http://schemas.openxmlformats.org/officeDocument/2006/customXml" ds:itemID="{36540731-BCAC-4B06-B3A2-3583C74CE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1657</Words>
  <Characters>9946</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11</cp:revision>
  <cp:lastPrinted>2021-02-26T13:14:00Z</cp:lastPrinted>
  <dcterms:created xsi:type="dcterms:W3CDTF">2025-10-28T08:37:00Z</dcterms:created>
  <dcterms:modified xsi:type="dcterms:W3CDTF">2026-02-27T06:46:00Z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0x010189100047E29E04A5812040BEB20DD03591C18F</vt:lpwstr>
  </property>
  <property fmtid="{D5CDD505-2E9C-101B-9397-08002B2CF9AE}" pid="3" name="_dlc_DocIdItemGuid">
    <vt:lpwstr>48f33bf5-93c8-45ac-817f-5e54aedec494</vt:lpwstr>
  </property>
</Properties>
</file>